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DD2627" w14:textId="77777777" w:rsidR="00BA33E7" w:rsidRPr="00E66D49" w:rsidRDefault="00BA33E7" w:rsidP="00BA33E7">
      <w:pPr>
        <w:pStyle w:val="miotitolo2"/>
        <w:pageBreakBefore/>
        <w:rPr>
          <w:szCs w:val="32"/>
        </w:rPr>
      </w:pPr>
      <w:r>
        <w:rPr>
          <w:i w:val="0"/>
          <w:szCs w:val="32"/>
        </w:rPr>
        <w:t>I</w:t>
      </w:r>
      <w:r w:rsidRPr="00E66D49">
        <w:rPr>
          <w:i w:val="0"/>
          <w:szCs w:val="32"/>
        </w:rPr>
        <w:t xml:space="preserve"> laboratori</w:t>
      </w:r>
    </w:p>
    <w:p w14:paraId="370D918B" w14:textId="77777777" w:rsidR="00BA33E7" w:rsidRDefault="00BA33E7" w:rsidP="00BA33E7">
      <w:pPr>
        <w:pStyle w:val="miocorpotesto"/>
      </w:pPr>
      <w:r>
        <w:t>Il laboratorio è il luogo privilegiato in cui si realizza una situazione di apprendimento che coniuga conoscenze e abilità specifiche su compiti unitari e significativi per gli alunni in una dimensione operativa e progettuale che li metta in condizione di mobilitare l’intero sapere esplicito e tacito di cui dispongono.</w:t>
      </w:r>
    </w:p>
    <w:p w14:paraId="1E954023" w14:textId="77777777" w:rsidR="00BA33E7" w:rsidRDefault="00BA33E7" w:rsidP="00BA33E7">
      <w:pPr>
        <w:pStyle w:val="miocorpotesto"/>
      </w:pPr>
      <w:r>
        <w:t>Il nostro Istituto dispone di numerosi laboratori:</w:t>
      </w:r>
    </w:p>
    <w:p w14:paraId="5ECA52DC" w14:textId="1C0097AE" w:rsidR="00BA33E7" w:rsidRDefault="00BA33E7" w:rsidP="00BA33E7">
      <w:pPr>
        <w:spacing w:line="240" w:lineRule="auto"/>
        <w:jc w:val="both"/>
        <w:rPr>
          <w:rFonts w:eastAsia="Times New Roman"/>
          <w:b/>
          <w:sz w:val="36"/>
          <w:szCs w:val="24"/>
        </w:rPr>
      </w:pPr>
      <w:r>
        <w:rPr>
          <w:rFonts w:eastAsia="Times New Roman"/>
          <w:b/>
          <w:noProof/>
          <w:sz w:val="36"/>
          <w:szCs w:val="24"/>
          <w:lang w:eastAsia="it-IT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5217B320" wp14:editId="723FB800">
                <wp:simplePos x="0" y="0"/>
                <wp:positionH relativeFrom="column">
                  <wp:posOffset>3084830</wp:posOffset>
                </wp:positionH>
                <wp:positionV relativeFrom="paragraph">
                  <wp:posOffset>204470</wp:posOffset>
                </wp:positionV>
                <wp:extent cx="3014980" cy="3597910"/>
                <wp:effectExtent l="0" t="0" r="13970" b="21590"/>
                <wp:wrapNone/>
                <wp:docPr id="17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14980" cy="3597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25D127" w14:textId="77777777" w:rsidR="00BA33E7" w:rsidRDefault="00BA33E7" w:rsidP="00BA33E7"/>
                          <w:p w14:paraId="73D58BAC" w14:textId="77777777" w:rsidR="00BA33E7" w:rsidRDefault="00BA33E7" w:rsidP="00BA33E7">
                            <w:pPr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</w:pPr>
                            <w:r>
                              <w:t>Impianti 1</w:t>
                            </w:r>
                          </w:p>
                          <w:p w14:paraId="625C42C3" w14:textId="77777777" w:rsidR="00BA33E7" w:rsidRDefault="00BA33E7" w:rsidP="00BA33E7">
                            <w:pPr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</w:pPr>
                            <w:r>
                              <w:t>Impianti 2</w:t>
                            </w:r>
                          </w:p>
                          <w:p w14:paraId="087A27A8" w14:textId="77777777" w:rsidR="00BA33E7" w:rsidRDefault="00BA33E7" w:rsidP="00BA33E7">
                            <w:pPr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</w:pPr>
                            <w:r>
                              <w:t>Impianti 3/Misure</w:t>
                            </w:r>
                          </w:p>
                          <w:p w14:paraId="51501253" w14:textId="77777777" w:rsidR="00BA33E7" w:rsidRDefault="00BA33E7" w:rsidP="00BA33E7">
                            <w:pPr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</w:pPr>
                            <w:r>
                              <w:t>Disegno/Sistemi elettr.</w:t>
                            </w:r>
                          </w:p>
                          <w:p w14:paraId="07DBE022" w14:textId="77777777" w:rsidR="00BA33E7" w:rsidRDefault="00BA33E7" w:rsidP="00BA33E7">
                            <w:pPr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</w:pPr>
                            <w:r>
                              <w:t>Sistemi elettronici e telecomunicazioni</w:t>
                            </w:r>
                          </w:p>
                          <w:p w14:paraId="193233FF" w14:textId="77777777" w:rsidR="00BA33E7" w:rsidRDefault="00BA33E7" w:rsidP="00BA33E7">
                            <w:pPr>
                              <w:numPr>
                                <w:ilvl w:val="0"/>
                                <w:numId w:val="3"/>
                              </w:numPr>
                              <w:spacing w:line="240" w:lineRule="auto"/>
                            </w:pPr>
                            <w:r>
                              <w:t>Elettronica e Telecomunicazioni</w:t>
                            </w:r>
                          </w:p>
                          <w:p w14:paraId="36018798" w14:textId="77777777" w:rsidR="00BA33E7" w:rsidRDefault="00BA33E7" w:rsidP="00BA33E7">
                            <w:pPr>
                              <w:numPr>
                                <w:ilvl w:val="0"/>
                                <w:numId w:val="2"/>
                              </w:numPr>
                              <w:spacing w:line="240" w:lineRule="auto"/>
                            </w:pPr>
                            <w:r>
                              <w:t>Lab. Multimediale</w:t>
                            </w:r>
                          </w:p>
                          <w:p w14:paraId="73BB9068" w14:textId="77777777" w:rsidR="00BA33E7" w:rsidRDefault="00BA33E7" w:rsidP="00BA33E7">
                            <w:pPr>
                              <w:numPr>
                                <w:ilvl w:val="0"/>
                                <w:numId w:val="2"/>
                              </w:numPr>
                              <w:spacing w:line="240" w:lineRule="auto"/>
                            </w:pPr>
                            <w:r>
                              <w:t>Aula video</w:t>
                            </w:r>
                          </w:p>
                          <w:p w14:paraId="7D9FDCD7" w14:textId="77777777" w:rsidR="00BA33E7" w:rsidRDefault="00BA33E7" w:rsidP="00BA33E7">
                            <w:pPr>
                              <w:numPr>
                                <w:ilvl w:val="0"/>
                                <w:numId w:val="2"/>
                              </w:numPr>
                              <w:spacing w:line="240" w:lineRule="auto"/>
                            </w:pPr>
                            <w:r>
                              <w:t>Lab. di Fisica</w:t>
                            </w:r>
                          </w:p>
                          <w:p w14:paraId="78E81611" w14:textId="77777777" w:rsidR="00BA33E7" w:rsidRDefault="00BA33E7" w:rsidP="00BA33E7">
                            <w:pPr>
                              <w:numPr>
                                <w:ilvl w:val="0"/>
                                <w:numId w:val="2"/>
                              </w:numPr>
                              <w:spacing w:line="240" w:lineRule="auto"/>
                            </w:pPr>
                            <w:r>
                              <w:t>CAD/informatica</w:t>
                            </w:r>
                          </w:p>
                          <w:p w14:paraId="7AA39504" w14:textId="77777777" w:rsidR="00BA33E7" w:rsidRDefault="00BA33E7" w:rsidP="00BA33E7">
                            <w:pPr>
                              <w:numPr>
                                <w:ilvl w:val="0"/>
                                <w:numId w:val="2"/>
                              </w:numPr>
                              <w:spacing w:line="240" w:lineRule="auto"/>
                            </w:pPr>
                            <w:r>
                              <w:t>Macchine utensili</w:t>
                            </w:r>
                          </w:p>
                          <w:p w14:paraId="7098AA9E" w14:textId="77777777" w:rsidR="00BA33E7" w:rsidRDefault="00BA33E7" w:rsidP="00BA33E7">
                            <w:pPr>
                              <w:numPr>
                                <w:ilvl w:val="0"/>
                                <w:numId w:val="2"/>
                              </w:numPr>
                              <w:spacing w:line="240" w:lineRule="auto"/>
                            </w:pPr>
                            <w:r>
                              <w:t>Tecnologico</w:t>
                            </w:r>
                          </w:p>
                          <w:p w14:paraId="2BD66C75" w14:textId="77777777" w:rsidR="00BA33E7" w:rsidRDefault="00BA33E7" w:rsidP="00BA33E7">
                            <w:pPr>
                              <w:numPr>
                                <w:ilvl w:val="0"/>
                                <w:numId w:val="2"/>
                              </w:numPr>
                              <w:spacing w:line="240" w:lineRule="auto"/>
                            </w:pPr>
                            <w:r>
                              <w:t>Pneumatica</w:t>
                            </w:r>
                          </w:p>
                          <w:p w14:paraId="5C0B7E1F" w14:textId="77777777" w:rsidR="00BA33E7" w:rsidRDefault="00BA33E7" w:rsidP="00BA33E7">
                            <w:pPr>
                              <w:numPr>
                                <w:ilvl w:val="0"/>
                                <w:numId w:val="2"/>
                              </w:numPr>
                              <w:spacing w:line="240" w:lineRule="auto"/>
                            </w:pPr>
                            <w:r>
                              <w:t>Controllo numerico</w:t>
                            </w:r>
                          </w:p>
                          <w:p w14:paraId="503CFAFB" w14:textId="77777777" w:rsidR="00BA33E7" w:rsidRPr="000A7A83" w:rsidRDefault="00BA33E7" w:rsidP="00BA33E7">
                            <w:pPr>
                              <w:numPr>
                                <w:ilvl w:val="0"/>
                                <w:numId w:val="2"/>
                              </w:numPr>
                              <w:spacing w:line="240" w:lineRule="auto"/>
                            </w:pPr>
                            <w:r w:rsidRPr="000A7A83">
                              <w:t>Ciclo officina</w:t>
                            </w:r>
                          </w:p>
                          <w:p w14:paraId="4E755C21" w14:textId="72034A6B" w:rsidR="00BA33E7" w:rsidRPr="000A7A83" w:rsidRDefault="00BA33E7" w:rsidP="001A7320">
                            <w:pPr>
                              <w:spacing w:line="240" w:lineRule="auto"/>
                              <w:ind w:left="360"/>
                            </w:pP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217B320" id="_x0000_t202" coordsize="21600,21600" o:spt="202" path="m,l,21600r21600,l21600,xe">
                <v:stroke joinstyle="miter"/>
                <v:path gradientshapeok="t" o:connecttype="rect"/>
              </v:shapetype>
              <v:shape id="Text Box 57" o:spid="_x0000_s1026" type="#_x0000_t202" style="position:absolute;left:0;text-align:left;margin-left:242.9pt;margin-top:16.1pt;width:237.4pt;height:283.3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" strokeweight=".5pt">
                <v:textbox inset="7.45pt,3.85pt,7.45pt,3.85pt">
                  <w:txbxContent>
                    <w:p w14:paraId="0625D127" w14:textId="77777777" w:rsidR="00BA33E7" w:rsidRDefault="00BA33E7" w:rsidP="00BA33E7"/>
                    <w:p w14:paraId="73D58BAC" w14:textId="77777777" w:rsidR="00BA33E7" w:rsidRDefault="00BA33E7" w:rsidP="00BA33E7">
                      <w:pPr>
                        <w:numPr>
                          <w:ilvl w:val="0"/>
                          <w:numId w:val="3"/>
                        </w:numPr>
                        <w:spacing w:line="240" w:lineRule="auto"/>
                      </w:pPr>
                      <w:r>
                        <w:t>Impianti 1</w:t>
                      </w:r>
                    </w:p>
                    <w:p w14:paraId="625C42C3" w14:textId="77777777" w:rsidR="00BA33E7" w:rsidRDefault="00BA33E7" w:rsidP="00BA33E7">
                      <w:pPr>
                        <w:numPr>
                          <w:ilvl w:val="0"/>
                          <w:numId w:val="3"/>
                        </w:numPr>
                        <w:spacing w:line="240" w:lineRule="auto"/>
                      </w:pPr>
                      <w:r>
                        <w:t>Impianti 2</w:t>
                      </w:r>
                    </w:p>
                    <w:p w14:paraId="087A27A8" w14:textId="77777777" w:rsidR="00BA33E7" w:rsidRDefault="00BA33E7" w:rsidP="00BA33E7">
                      <w:pPr>
                        <w:numPr>
                          <w:ilvl w:val="0"/>
                          <w:numId w:val="3"/>
                        </w:numPr>
                        <w:spacing w:line="240" w:lineRule="auto"/>
                      </w:pPr>
                      <w:r>
                        <w:t>Impianti 3/Misure</w:t>
                      </w:r>
                    </w:p>
                    <w:p w14:paraId="51501253" w14:textId="77777777" w:rsidR="00BA33E7" w:rsidRDefault="00BA33E7" w:rsidP="00BA33E7">
                      <w:pPr>
                        <w:numPr>
                          <w:ilvl w:val="0"/>
                          <w:numId w:val="3"/>
                        </w:numPr>
                        <w:spacing w:line="240" w:lineRule="auto"/>
                      </w:pPr>
                      <w:r>
                        <w:t>Disegno/Sistemi elettr.</w:t>
                      </w:r>
                    </w:p>
                    <w:p w14:paraId="07DBE022" w14:textId="77777777" w:rsidR="00BA33E7" w:rsidRDefault="00BA33E7" w:rsidP="00BA33E7">
                      <w:pPr>
                        <w:numPr>
                          <w:ilvl w:val="0"/>
                          <w:numId w:val="3"/>
                        </w:numPr>
                        <w:spacing w:line="240" w:lineRule="auto"/>
                      </w:pPr>
                      <w:r>
                        <w:t>Sistemi elettronici e telecomunicazioni</w:t>
                      </w:r>
                    </w:p>
                    <w:p w14:paraId="193233FF" w14:textId="77777777" w:rsidR="00BA33E7" w:rsidRDefault="00BA33E7" w:rsidP="00BA33E7">
                      <w:pPr>
                        <w:numPr>
                          <w:ilvl w:val="0"/>
                          <w:numId w:val="3"/>
                        </w:numPr>
                        <w:spacing w:line="240" w:lineRule="auto"/>
                      </w:pPr>
                      <w:r>
                        <w:t>Elettronica e Telecomunicazioni</w:t>
                      </w:r>
                    </w:p>
                    <w:p w14:paraId="36018798" w14:textId="77777777" w:rsidR="00BA33E7" w:rsidRDefault="00BA33E7" w:rsidP="00BA33E7">
                      <w:pPr>
                        <w:numPr>
                          <w:ilvl w:val="0"/>
                          <w:numId w:val="2"/>
                        </w:numPr>
                        <w:spacing w:line="240" w:lineRule="auto"/>
                      </w:pPr>
                      <w:r>
                        <w:t>Lab. Multimediale</w:t>
                      </w:r>
                    </w:p>
                    <w:p w14:paraId="73BB9068" w14:textId="77777777" w:rsidR="00BA33E7" w:rsidRDefault="00BA33E7" w:rsidP="00BA33E7">
                      <w:pPr>
                        <w:numPr>
                          <w:ilvl w:val="0"/>
                          <w:numId w:val="2"/>
                        </w:numPr>
                        <w:spacing w:line="240" w:lineRule="auto"/>
                      </w:pPr>
                      <w:r>
                        <w:t>Aula video</w:t>
                      </w:r>
                    </w:p>
                    <w:p w14:paraId="7D9FDCD7" w14:textId="77777777" w:rsidR="00BA33E7" w:rsidRDefault="00BA33E7" w:rsidP="00BA33E7">
                      <w:pPr>
                        <w:numPr>
                          <w:ilvl w:val="0"/>
                          <w:numId w:val="2"/>
                        </w:numPr>
                        <w:spacing w:line="240" w:lineRule="auto"/>
                      </w:pPr>
                      <w:r>
                        <w:t>Lab. di Fisica</w:t>
                      </w:r>
                    </w:p>
                    <w:p w14:paraId="78E81611" w14:textId="77777777" w:rsidR="00BA33E7" w:rsidRDefault="00BA33E7" w:rsidP="00BA33E7">
                      <w:pPr>
                        <w:numPr>
                          <w:ilvl w:val="0"/>
                          <w:numId w:val="2"/>
                        </w:numPr>
                        <w:spacing w:line="240" w:lineRule="auto"/>
                      </w:pPr>
                      <w:r>
                        <w:t>CAD/informatica</w:t>
                      </w:r>
                    </w:p>
                    <w:p w14:paraId="7AA39504" w14:textId="77777777" w:rsidR="00BA33E7" w:rsidRDefault="00BA33E7" w:rsidP="00BA33E7">
                      <w:pPr>
                        <w:numPr>
                          <w:ilvl w:val="0"/>
                          <w:numId w:val="2"/>
                        </w:numPr>
                        <w:spacing w:line="240" w:lineRule="auto"/>
                      </w:pPr>
                      <w:r>
                        <w:t>Macchine utensili</w:t>
                      </w:r>
                    </w:p>
                    <w:p w14:paraId="7098AA9E" w14:textId="77777777" w:rsidR="00BA33E7" w:rsidRDefault="00BA33E7" w:rsidP="00BA33E7">
                      <w:pPr>
                        <w:numPr>
                          <w:ilvl w:val="0"/>
                          <w:numId w:val="2"/>
                        </w:numPr>
                        <w:spacing w:line="240" w:lineRule="auto"/>
                      </w:pPr>
                      <w:r>
                        <w:t>Tecnologico</w:t>
                      </w:r>
                    </w:p>
                    <w:p w14:paraId="2BD66C75" w14:textId="77777777" w:rsidR="00BA33E7" w:rsidRDefault="00BA33E7" w:rsidP="00BA33E7">
                      <w:pPr>
                        <w:numPr>
                          <w:ilvl w:val="0"/>
                          <w:numId w:val="2"/>
                        </w:numPr>
                        <w:spacing w:line="240" w:lineRule="auto"/>
                      </w:pPr>
                      <w:r>
                        <w:t>Pneumatica</w:t>
                      </w:r>
                    </w:p>
                    <w:p w14:paraId="5C0B7E1F" w14:textId="77777777" w:rsidR="00BA33E7" w:rsidRDefault="00BA33E7" w:rsidP="00BA33E7">
                      <w:pPr>
                        <w:numPr>
                          <w:ilvl w:val="0"/>
                          <w:numId w:val="2"/>
                        </w:numPr>
                        <w:spacing w:line="240" w:lineRule="auto"/>
                      </w:pPr>
                      <w:r>
                        <w:t>Controllo numerico</w:t>
                      </w:r>
                    </w:p>
                    <w:p w14:paraId="503CFAFB" w14:textId="77777777" w:rsidR="00BA33E7" w:rsidRPr="000A7A83" w:rsidRDefault="00BA33E7" w:rsidP="00BA33E7">
                      <w:pPr>
                        <w:numPr>
                          <w:ilvl w:val="0"/>
                          <w:numId w:val="2"/>
                        </w:numPr>
                        <w:spacing w:line="240" w:lineRule="auto"/>
                      </w:pPr>
                      <w:r w:rsidRPr="000A7A83">
                        <w:t>Ciclo officina</w:t>
                      </w:r>
                    </w:p>
                    <w:p w14:paraId="4E755C21" w14:textId="72034A6B" w:rsidR="00BA33E7" w:rsidRPr="000A7A83" w:rsidRDefault="00BA33E7" w:rsidP="001A7320">
                      <w:pPr>
                        <w:spacing w:line="240" w:lineRule="auto"/>
                        <w:ind w:left="360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eastAsia="Times New Roman"/>
          <w:b/>
          <w:sz w:val="36"/>
          <w:szCs w:val="24"/>
        </w:rPr>
        <w:t xml:space="preserve">     Laboratori di </w:t>
      </w:r>
      <w:r w:rsidR="00D2459E">
        <w:rPr>
          <w:rFonts w:eastAsia="Times New Roman"/>
          <w:b/>
          <w:sz w:val="36"/>
          <w:szCs w:val="24"/>
        </w:rPr>
        <w:t>IPIA</w:t>
      </w:r>
    </w:p>
    <w:p w14:paraId="12D99B17" w14:textId="77777777" w:rsidR="00BA33E7" w:rsidRDefault="00BA33E7" w:rsidP="00BA33E7">
      <w:pPr>
        <w:spacing w:line="240" w:lineRule="auto"/>
        <w:jc w:val="center"/>
        <w:rPr>
          <w:rFonts w:eastAsia="Times New Roman"/>
          <w:b/>
          <w:sz w:val="36"/>
          <w:szCs w:val="24"/>
        </w:rPr>
      </w:pPr>
    </w:p>
    <w:p w14:paraId="411F7AAD" w14:textId="77777777" w:rsidR="00BA33E7" w:rsidRDefault="00BA33E7" w:rsidP="00BA33E7">
      <w:pPr>
        <w:spacing w:line="240" w:lineRule="auto"/>
        <w:rPr>
          <w:rFonts w:eastAsia="Times New Roman"/>
          <w:b/>
          <w:sz w:val="36"/>
          <w:szCs w:val="24"/>
        </w:rPr>
      </w:pPr>
    </w:p>
    <w:p w14:paraId="6FB216F6" w14:textId="77777777" w:rsidR="00BA33E7" w:rsidRDefault="00BA33E7" w:rsidP="00BA33E7">
      <w:pPr>
        <w:spacing w:line="240" w:lineRule="auto"/>
        <w:rPr>
          <w:rFonts w:eastAsia="Times New Roman"/>
          <w:szCs w:val="24"/>
        </w:rPr>
      </w:pPr>
      <w:r>
        <w:rPr>
          <w:rFonts w:eastAsia="Times New Roman"/>
          <w:sz w:val="96"/>
          <w:szCs w:val="24"/>
        </w:rPr>
        <w:t xml:space="preserve">    </w:t>
      </w:r>
      <w:r>
        <w:rPr>
          <w:rFonts w:ascii="Wingdings 3" w:eastAsia="Wingdings 3" w:hAnsi="Wingdings 3" w:cs="Wingdings 3"/>
          <w:sz w:val="144"/>
          <w:szCs w:val="24"/>
        </w:rPr>
        <w:t></w:t>
      </w:r>
    </w:p>
    <w:p w14:paraId="1E27CC96" w14:textId="77777777" w:rsidR="00BA33E7" w:rsidRDefault="00BA33E7" w:rsidP="00BA33E7">
      <w:pPr>
        <w:spacing w:line="240" w:lineRule="auto"/>
        <w:rPr>
          <w:rFonts w:eastAsia="Times New Roman"/>
          <w:szCs w:val="24"/>
        </w:rPr>
      </w:pPr>
    </w:p>
    <w:p w14:paraId="77E05BA6" w14:textId="77777777" w:rsidR="00BA33E7" w:rsidRDefault="00BA33E7" w:rsidP="00BA33E7">
      <w:pPr>
        <w:spacing w:line="240" w:lineRule="auto"/>
        <w:rPr>
          <w:rFonts w:eastAsia="Times New Roman"/>
          <w:szCs w:val="24"/>
        </w:rPr>
      </w:pPr>
    </w:p>
    <w:p w14:paraId="7528E23E" w14:textId="77777777" w:rsidR="00BA33E7" w:rsidRDefault="00BA33E7" w:rsidP="00BA33E7">
      <w:pPr>
        <w:spacing w:line="240" w:lineRule="auto"/>
        <w:rPr>
          <w:rFonts w:eastAsia="Times New Roman"/>
          <w:szCs w:val="24"/>
        </w:rPr>
      </w:pPr>
    </w:p>
    <w:p w14:paraId="3C7C56F1" w14:textId="38FEA4AF" w:rsidR="00BA33E7" w:rsidRDefault="00BA33E7" w:rsidP="00BA33E7">
      <w:pPr>
        <w:spacing w:line="240" w:lineRule="auto"/>
        <w:rPr>
          <w:rFonts w:eastAsia="Times New Roman"/>
          <w:szCs w:val="24"/>
        </w:rPr>
      </w:pPr>
      <w:r>
        <w:rPr>
          <w:rFonts w:eastAsia="Times New Roman"/>
          <w:b/>
          <w:sz w:val="36"/>
          <w:szCs w:val="24"/>
        </w:rPr>
        <w:t xml:space="preserve">      </w:t>
      </w:r>
    </w:p>
    <w:p w14:paraId="09201D1E" w14:textId="77777777" w:rsidR="00BA33E7" w:rsidRDefault="00BA33E7" w:rsidP="00BA33E7">
      <w:pPr>
        <w:spacing w:line="240" w:lineRule="auto"/>
        <w:rPr>
          <w:rFonts w:eastAsia="Times New Roman"/>
          <w:szCs w:val="24"/>
        </w:rPr>
      </w:pPr>
    </w:p>
    <w:p w14:paraId="3009B8E7" w14:textId="77777777" w:rsidR="00BA33E7" w:rsidRDefault="00BA33E7" w:rsidP="00BA33E7">
      <w:pPr>
        <w:spacing w:line="240" w:lineRule="auto"/>
        <w:rPr>
          <w:rFonts w:eastAsia="Times New Roman"/>
          <w:szCs w:val="24"/>
        </w:rPr>
      </w:pPr>
    </w:p>
    <w:p w14:paraId="000747D2" w14:textId="77777777" w:rsidR="00BA33E7" w:rsidRDefault="00BA33E7" w:rsidP="00BA33E7">
      <w:pPr>
        <w:spacing w:line="240" w:lineRule="auto"/>
        <w:rPr>
          <w:rFonts w:eastAsia="Times New Roman"/>
          <w:szCs w:val="24"/>
        </w:rPr>
      </w:pPr>
    </w:p>
    <w:p w14:paraId="325AE4DC" w14:textId="77777777" w:rsidR="00BA33E7" w:rsidRDefault="00BA33E7" w:rsidP="00BA33E7">
      <w:pPr>
        <w:spacing w:line="240" w:lineRule="auto"/>
        <w:rPr>
          <w:rFonts w:eastAsia="Times New Roman"/>
          <w:szCs w:val="24"/>
        </w:rPr>
      </w:pPr>
    </w:p>
    <w:p w14:paraId="640A8DC9" w14:textId="77777777" w:rsidR="00BA33E7" w:rsidRDefault="00BA33E7" w:rsidP="00BA33E7">
      <w:pPr>
        <w:spacing w:line="240" w:lineRule="auto"/>
        <w:rPr>
          <w:rFonts w:eastAsia="Times New Roman"/>
          <w:szCs w:val="24"/>
        </w:rPr>
      </w:pPr>
    </w:p>
    <w:p w14:paraId="03EE3289" w14:textId="77777777" w:rsidR="00BA33E7" w:rsidRDefault="00BA33E7" w:rsidP="00BA33E7">
      <w:pPr>
        <w:spacing w:line="240" w:lineRule="auto"/>
        <w:rPr>
          <w:rFonts w:eastAsia="Times New Roman"/>
          <w:szCs w:val="24"/>
        </w:rPr>
      </w:pPr>
    </w:p>
    <w:p w14:paraId="6415756E" w14:textId="77777777" w:rsidR="00BA33E7" w:rsidRDefault="00BA33E7" w:rsidP="00BA33E7">
      <w:pPr>
        <w:spacing w:line="240" w:lineRule="auto"/>
        <w:rPr>
          <w:rFonts w:eastAsia="Times New Roman"/>
          <w:szCs w:val="24"/>
        </w:rPr>
      </w:pPr>
    </w:p>
    <w:p w14:paraId="59E8021C" w14:textId="77777777" w:rsidR="00D2459E" w:rsidRDefault="00D2459E" w:rsidP="00BA33E7">
      <w:pPr>
        <w:spacing w:line="240" w:lineRule="auto"/>
        <w:jc w:val="both"/>
        <w:rPr>
          <w:rFonts w:eastAsia="Times New Roman"/>
          <w:szCs w:val="24"/>
        </w:rPr>
      </w:pPr>
    </w:p>
    <w:p w14:paraId="06CAE6BA" w14:textId="785B1956" w:rsidR="00BA33E7" w:rsidRDefault="00BA33E7" w:rsidP="00BA33E7">
      <w:pPr>
        <w:spacing w:line="240" w:lineRule="auto"/>
        <w:jc w:val="both"/>
        <w:rPr>
          <w:rFonts w:eastAsia="Times New Roman"/>
          <w:b/>
          <w:sz w:val="36"/>
          <w:szCs w:val="24"/>
        </w:rPr>
      </w:pPr>
      <w:r>
        <w:rPr>
          <w:rFonts w:eastAsia="Times New Roman"/>
          <w:b/>
          <w:sz w:val="36"/>
          <w:szCs w:val="24"/>
        </w:rPr>
        <w:t xml:space="preserve">Laboratori di </w:t>
      </w:r>
      <w:r w:rsidR="00D2459E">
        <w:rPr>
          <w:rFonts w:eastAsia="Times New Roman"/>
          <w:b/>
          <w:sz w:val="36"/>
          <w:szCs w:val="24"/>
        </w:rPr>
        <w:t>IPSCT (servizi)</w:t>
      </w:r>
    </w:p>
    <w:p w14:paraId="310219A1" w14:textId="77777777" w:rsidR="00BA33E7" w:rsidRDefault="00BA33E7" w:rsidP="00BA33E7">
      <w:pPr>
        <w:spacing w:line="240" w:lineRule="auto"/>
        <w:jc w:val="center"/>
        <w:rPr>
          <w:rFonts w:eastAsia="Times New Roman"/>
          <w:b/>
          <w:sz w:val="36"/>
          <w:szCs w:val="24"/>
        </w:rPr>
      </w:pPr>
    </w:p>
    <w:p w14:paraId="389E07D6" w14:textId="77777777" w:rsidR="00BA33E7" w:rsidRDefault="00BA33E7" w:rsidP="00BA33E7">
      <w:pPr>
        <w:spacing w:line="240" w:lineRule="auto"/>
        <w:rPr>
          <w:rFonts w:eastAsia="Times New Roman"/>
          <w:b/>
          <w:sz w:val="36"/>
          <w:szCs w:val="24"/>
        </w:rPr>
      </w:pPr>
      <w:r>
        <w:rPr>
          <w:rFonts w:eastAsia="Times New Roman"/>
          <w:noProof/>
          <w:sz w:val="96"/>
          <w:szCs w:val="24"/>
          <w:lang w:eastAsia="it-IT"/>
        </w:rPr>
        <mc:AlternateContent>
          <mc:Choice Requires="wps">
            <w:drawing>
              <wp:anchor distT="0" distB="0" distL="114935" distR="114935" simplePos="0" relativeHeight="251660288" behindDoc="0" locked="0" layoutInCell="1" allowOverlap="1" wp14:anchorId="1182CEFD" wp14:editId="48BF0563">
                <wp:simplePos x="0" y="0"/>
                <wp:positionH relativeFrom="column">
                  <wp:posOffset>3026410</wp:posOffset>
                </wp:positionH>
                <wp:positionV relativeFrom="paragraph">
                  <wp:posOffset>129540</wp:posOffset>
                </wp:positionV>
                <wp:extent cx="3014980" cy="1435100"/>
                <wp:effectExtent l="0" t="0" r="13970" b="12700"/>
                <wp:wrapNone/>
                <wp:docPr id="16" name="Text Box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14980" cy="1435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71CAB3" w14:textId="77777777" w:rsidR="00BA33E7" w:rsidRDefault="00BA33E7" w:rsidP="00BA33E7"/>
                          <w:p w14:paraId="407A3C6C" w14:textId="04084514" w:rsidR="00BA33E7" w:rsidRDefault="00BA33E7" w:rsidP="00BA33E7">
                            <w:pPr>
                              <w:numPr>
                                <w:ilvl w:val="0"/>
                                <w:numId w:val="1"/>
                              </w:numPr>
                              <w:spacing w:line="240" w:lineRule="auto"/>
                            </w:pPr>
                            <w:r>
                              <w:t>Informatica</w:t>
                            </w:r>
                          </w:p>
                          <w:p w14:paraId="4C4ECAEF" w14:textId="40DCAB84" w:rsidR="00846696" w:rsidRDefault="00846696" w:rsidP="00BA33E7">
                            <w:pPr>
                              <w:numPr>
                                <w:ilvl w:val="0"/>
                                <w:numId w:val="1"/>
                              </w:numPr>
                              <w:spacing w:line="240" w:lineRule="auto"/>
                            </w:pPr>
                            <w:r>
                              <w:t>Informatica portatile</w:t>
                            </w:r>
                          </w:p>
                          <w:p w14:paraId="2C6CDDC4" w14:textId="77777777" w:rsidR="00BA33E7" w:rsidRPr="000A7A83" w:rsidRDefault="00BA33E7" w:rsidP="00BA33E7">
                            <w:pPr>
                              <w:numPr>
                                <w:ilvl w:val="0"/>
                                <w:numId w:val="1"/>
                              </w:numPr>
                              <w:spacing w:line="240" w:lineRule="auto"/>
                            </w:pPr>
                            <w:r w:rsidRPr="000A7A83">
                              <w:t>Grafico</w:t>
                            </w:r>
                          </w:p>
                          <w:p w14:paraId="6C62870F" w14:textId="5E03665C" w:rsidR="001A7320" w:rsidRDefault="00BA33E7" w:rsidP="00D2459E">
                            <w:pPr>
                              <w:numPr>
                                <w:ilvl w:val="0"/>
                                <w:numId w:val="1"/>
                              </w:numPr>
                              <w:spacing w:line="240" w:lineRule="auto"/>
                            </w:pPr>
                            <w:r>
                              <w:t xml:space="preserve">Metodologie operative </w:t>
                            </w:r>
                          </w:p>
                          <w:p w14:paraId="2F911948" w14:textId="77777777" w:rsidR="001A7320" w:rsidRPr="001A7320" w:rsidRDefault="001A7320" w:rsidP="001A7320">
                            <w:pPr>
                              <w:numPr>
                                <w:ilvl w:val="0"/>
                                <w:numId w:val="1"/>
                              </w:numPr>
                              <w:spacing w:line="240" w:lineRule="auto"/>
                            </w:pPr>
                            <w:r>
                              <w:t xml:space="preserve">Laboratorio igiene e cultura medico sanitaria </w:t>
                            </w:r>
                            <w:r w:rsidRPr="00FD3109">
                              <w:rPr>
                                <w:i/>
                                <w:iCs/>
                              </w:rPr>
                              <w:t>prossimamente</w:t>
                            </w:r>
                          </w:p>
                          <w:p w14:paraId="399BF84B" w14:textId="77777777" w:rsidR="001A7320" w:rsidRDefault="001A7320" w:rsidP="00D2459E">
                            <w:pPr>
                              <w:spacing w:line="240" w:lineRule="auto"/>
                              <w:ind w:left="340"/>
                            </w:pPr>
                          </w:p>
                          <w:p w14:paraId="60ABDB1B" w14:textId="77777777" w:rsidR="00BA33E7" w:rsidRDefault="00BA33E7" w:rsidP="00BA33E7">
                            <w:r>
                              <w:tab/>
                            </w:r>
                            <w:r>
                              <w:tab/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82CEFD" id="Text Box 58" o:spid="_x0000_s1027" type="#_x0000_t202" style="position:absolute;margin-left:238.3pt;margin-top:10.2pt;width:237.4pt;height:113pt;z-index:2516602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" strokeweight=".5pt">
                <v:textbox inset="7.45pt,3.85pt,7.45pt,3.85pt">
                  <w:txbxContent>
                    <w:p w14:paraId="7871CAB3" w14:textId="77777777" w:rsidR="00BA33E7" w:rsidRDefault="00BA33E7" w:rsidP="00BA33E7"/>
                    <w:p w14:paraId="407A3C6C" w14:textId="04084514" w:rsidR="00BA33E7" w:rsidRDefault="00BA33E7" w:rsidP="00BA33E7">
                      <w:pPr>
                        <w:numPr>
                          <w:ilvl w:val="0"/>
                          <w:numId w:val="1"/>
                        </w:numPr>
                        <w:spacing w:line="240" w:lineRule="auto"/>
                      </w:pPr>
                      <w:r>
                        <w:t>Informatica</w:t>
                      </w:r>
                    </w:p>
                    <w:p w14:paraId="4C4ECAEF" w14:textId="40DCAB84" w:rsidR="00846696" w:rsidRDefault="00846696" w:rsidP="00BA33E7">
                      <w:pPr>
                        <w:numPr>
                          <w:ilvl w:val="0"/>
                          <w:numId w:val="1"/>
                        </w:numPr>
                        <w:spacing w:line="240" w:lineRule="auto"/>
                      </w:pPr>
                      <w:r>
                        <w:t>Informatica portatile</w:t>
                      </w:r>
                    </w:p>
                    <w:p w14:paraId="2C6CDDC4" w14:textId="77777777" w:rsidR="00BA33E7" w:rsidRPr="000A7A83" w:rsidRDefault="00BA33E7" w:rsidP="00BA33E7">
                      <w:pPr>
                        <w:numPr>
                          <w:ilvl w:val="0"/>
                          <w:numId w:val="1"/>
                        </w:numPr>
                        <w:spacing w:line="240" w:lineRule="auto"/>
                      </w:pPr>
                      <w:r w:rsidRPr="000A7A83">
                        <w:t>Grafico</w:t>
                      </w:r>
                    </w:p>
                    <w:p w14:paraId="6C62870F" w14:textId="5E03665C" w:rsidR="001A7320" w:rsidRDefault="00BA33E7" w:rsidP="00D2459E">
                      <w:pPr>
                        <w:numPr>
                          <w:ilvl w:val="0"/>
                          <w:numId w:val="1"/>
                        </w:numPr>
                        <w:spacing w:line="240" w:lineRule="auto"/>
                      </w:pPr>
                      <w:r>
                        <w:t xml:space="preserve">Metodologie operative </w:t>
                      </w:r>
                    </w:p>
                    <w:p w14:paraId="2F911948" w14:textId="77777777" w:rsidR="001A7320" w:rsidRPr="001A7320" w:rsidRDefault="001A7320" w:rsidP="001A7320">
                      <w:pPr>
                        <w:numPr>
                          <w:ilvl w:val="0"/>
                          <w:numId w:val="1"/>
                        </w:numPr>
                        <w:spacing w:line="240" w:lineRule="auto"/>
                      </w:pPr>
                      <w:r>
                        <w:t xml:space="preserve">Laboratorio igiene e cultura medico sanitaria </w:t>
                      </w:r>
                      <w:r w:rsidRPr="00FD3109">
                        <w:rPr>
                          <w:i/>
                          <w:iCs/>
                        </w:rPr>
                        <w:t>prossimamente</w:t>
                      </w:r>
                    </w:p>
                    <w:p w14:paraId="399BF84B" w14:textId="77777777" w:rsidR="001A7320" w:rsidRDefault="001A7320" w:rsidP="00D2459E">
                      <w:pPr>
                        <w:spacing w:line="240" w:lineRule="auto"/>
                        <w:ind w:left="340"/>
                      </w:pPr>
                    </w:p>
                    <w:p w14:paraId="60ABDB1B" w14:textId="77777777" w:rsidR="00BA33E7" w:rsidRDefault="00BA33E7" w:rsidP="00BA33E7">
                      <w:r>
                        <w:tab/>
                      </w:r>
                      <w:r>
                        <w:tab/>
                        <w:t xml:space="preserve">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Times New Roman"/>
          <w:sz w:val="96"/>
          <w:szCs w:val="24"/>
        </w:rPr>
        <w:t xml:space="preserve">    </w:t>
      </w:r>
      <w:r>
        <w:rPr>
          <w:rFonts w:ascii="Wingdings 3" w:eastAsia="Wingdings 3" w:hAnsi="Wingdings 3" w:cs="Wingdings 3"/>
          <w:sz w:val="144"/>
          <w:szCs w:val="24"/>
        </w:rPr>
        <w:t></w:t>
      </w:r>
    </w:p>
    <w:p w14:paraId="219F681F" w14:textId="24BF8617" w:rsidR="00BA33E7" w:rsidRDefault="00BA33E7" w:rsidP="00BA33E7">
      <w:pPr>
        <w:spacing w:line="240" w:lineRule="auto"/>
        <w:rPr>
          <w:rFonts w:eastAsia="Times New Roman"/>
          <w:b/>
          <w:sz w:val="36"/>
          <w:szCs w:val="24"/>
        </w:rPr>
      </w:pPr>
      <w:r>
        <w:rPr>
          <w:rFonts w:eastAsia="Times New Roman"/>
          <w:b/>
          <w:sz w:val="36"/>
          <w:szCs w:val="24"/>
        </w:rPr>
        <w:t xml:space="preserve">          </w:t>
      </w:r>
    </w:p>
    <w:p w14:paraId="7B6A3CC2" w14:textId="77777777" w:rsidR="00BA33E7" w:rsidRDefault="00BA33E7" w:rsidP="00BA33E7">
      <w:pPr>
        <w:spacing w:line="240" w:lineRule="auto"/>
        <w:rPr>
          <w:rFonts w:eastAsia="Times New Roman"/>
          <w:b/>
          <w:sz w:val="36"/>
          <w:szCs w:val="24"/>
        </w:rPr>
      </w:pPr>
    </w:p>
    <w:p w14:paraId="35A9D3F7" w14:textId="77777777" w:rsidR="00BA33E7" w:rsidRDefault="00BA33E7" w:rsidP="00BA33E7">
      <w:pPr>
        <w:spacing w:line="240" w:lineRule="auto"/>
        <w:rPr>
          <w:rStyle w:val="Carattere9"/>
          <w:rFonts w:eastAsia="Calibri" w:cs="Cambria"/>
          <w:bCs w:val="0"/>
          <w:sz w:val="32"/>
        </w:rPr>
      </w:pPr>
    </w:p>
    <w:p w14:paraId="0300B164" w14:textId="77777777" w:rsidR="00D2459E" w:rsidRDefault="00D2459E" w:rsidP="00D2459E">
      <w:pPr>
        <w:spacing w:line="240" w:lineRule="auto"/>
        <w:jc w:val="both"/>
        <w:rPr>
          <w:rFonts w:eastAsia="Times New Roman"/>
          <w:b/>
          <w:sz w:val="36"/>
          <w:szCs w:val="24"/>
        </w:rPr>
      </w:pPr>
    </w:p>
    <w:p w14:paraId="7CB444C9" w14:textId="77777777" w:rsidR="00D2459E" w:rsidRDefault="00D2459E" w:rsidP="00D2459E">
      <w:pPr>
        <w:spacing w:line="240" w:lineRule="auto"/>
        <w:jc w:val="both"/>
        <w:rPr>
          <w:rFonts w:eastAsia="Times New Roman"/>
          <w:b/>
          <w:sz w:val="36"/>
          <w:szCs w:val="24"/>
        </w:rPr>
      </w:pPr>
    </w:p>
    <w:p w14:paraId="190086F2" w14:textId="77777777" w:rsidR="00D2459E" w:rsidRDefault="00D2459E" w:rsidP="00D2459E">
      <w:pPr>
        <w:spacing w:line="240" w:lineRule="auto"/>
        <w:jc w:val="both"/>
        <w:rPr>
          <w:rFonts w:eastAsia="Times New Roman"/>
          <w:b/>
          <w:sz w:val="36"/>
          <w:szCs w:val="24"/>
        </w:rPr>
      </w:pPr>
    </w:p>
    <w:p w14:paraId="4F357D60" w14:textId="315F87E3" w:rsidR="008E26B9" w:rsidRPr="00D2459E" w:rsidRDefault="00D2459E" w:rsidP="00D2459E">
      <w:pPr>
        <w:spacing w:line="240" w:lineRule="auto"/>
        <w:jc w:val="both"/>
        <w:rPr>
          <w:rFonts w:eastAsia="Times New Roman"/>
          <w:b/>
          <w:sz w:val="36"/>
          <w:szCs w:val="24"/>
        </w:rPr>
      </w:pPr>
      <w:r w:rsidRPr="00D2459E">
        <w:rPr>
          <w:rFonts w:eastAsia="Times New Roman"/>
          <w:b/>
          <w:sz w:val="36"/>
          <w:szCs w:val="24"/>
        </w:rPr>
        <w:lastRenderedPageBreak/>
        <w:t>Laboratori di</w:t>
      </w:r>
    </w:p>
    <w:p w14:paraId="51D23842" w14:textId="008D637D" w:rsidR="00D2459E" w:rsidRDefault="00D2459E" w:rsidP="00D2459E">
      <w:pPr>
        <w:spacing w:line="240" w:lineRule="auto"/>
        <w:jc w:val="both"/>
        <w:rPr>
          <w:rFonts w:eastAsia="Times New Roman"/>
          <w:b/>
          <w:sz w:val="36"/>
          <w:szCs w:val="24"/>
        </w:rPr>
      </w:pPr>
      <w:r>
        <w:rPr>
          <w:rFonts w:eastAsia="Times New Roman"/>
          <w:noProof/>
          <w:sz w:val="96"/>
          <w:szCs w:val="24"/>
          <w:lang w:eastAsia="it-IT"/>
        </w:rPr>
        <mc:AlternateContent>
          <mc:Choice Requires="wps">
            <w:drawing>
              <wp:anchor distT="0" distB="0" distL="114935" distR="114935" simplePos="0" relativeHeight="251662336" behindDoc="0" locked="0" layoutInCell="1" allowOverlap="1" wp14:anchorId="0E678A85" wp14:editId="5A998227">
                <wp:simplePos x="0" y="0"/>
                <wp:positionH relativeFrom="column">
                  <wp:posOffset>3159760</wp:posOffset>
                </wp:positionH>
                <wp:positionV relativeFrom="paragraph">
                  <wp:posOffset>120015</wp:posOffset>
                </wp:positionV>
                <wp:extent cx="3014980" cy="793750"/>
                <wp:effectExtent l="0" t="0" r="13970" b="25400"/>
                <wp:wrapNone/>
                <wp:docPr id="1" name="Text Box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14980" cy="793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F942E8" w14:textId="77777777" w:rsidR="00D2459E" w:rsidRDefault="00D2459E" w:rsidP="00D2459E"/>
                          <w:p w14:paraId="1ED31789" w14:textId="5DCB7D40" w:rsidR="00D2459E" w:rsidRDefault="00D2459E" w:rsidP="00D2459E">
                            <w:pPr>
                              <w:numPr>
                                <w:ilvl w:val="0"/>
                                <w:numId w:val="1"/>
                              </w:numPr>
                              <w:spacing w:line="240" w:lineRule="auto"/>
                            </w:pPr>
                            <w:r>
                              <w:t>Metodologia della ricerca</w:t>
                            </w:r>
                          </w:p>
                          <w:p w14:paraId="233A932D" w14:textId="77777777" w:rsidR="00D2459E" w:rsidRDefault="00D2459E" w:rsidP="00D2459E">
                            <w:r>
                              <w:tab/>
                            </w:r>
                            <w:r>
                              <w:tab/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678A85" id="_x0000_s1028" type="#_x0000_t202" style="position:absolute;left:0;text-align:left;margin-left:248.8pt;margin-top:9.45pt;width:237.4pt;height:62.5pt;z-index:25166233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" strokeweight=".5pt">
                <v:textbox inset="7.45pt,3.85pt,7.45pt,3.85pt">
                  <w:txbxContent>
                    <w:p w14:paraId="1CF942E8" w14:textId="77777777" w:rsidR="00D2459E" w:rsidRDefault="00D2459E" w:rsidP="00D2459E"/>
                    <w:p w14:paraId="1ED31789" w14:textId="5DCB7D40" w:rsidR="00D2459E" w:rsidRDefault="00D2459E" w:rsidP="00D2459E">
                      <w:pPr>
                        <w:numPr>
                          <w:ilvl w:val="0"/>
                          <w:numId w:val="1"/>
                        </w:numPr>
                        <w:spacing w:line="240" w:lineRule="auto"/>
                      </w:pPr>
                      <w:r>
                        <w:t>Metodologia della ricerca</w:t>
                      </w:r>
                    </w:p>
                    <w:p w14:paraId="233A932D" w14:textId="77777777" w:rsidR="00D2459E" w:rsidRDefault="00D2459E" w:rsidP="00D2459E">
                      <w:r>
                        <w:tab/>
                      </w:r>
                      <w:r>
                        <w:tab/>
                        <w:t xml:space="preserve">    </w:t>
                      </w:r>
                    </w:p>
                  </w:txbxContent>
                </v:textbox>
              </v:shape>
            </w:pict>
          </mc:Fallback>
        </mc:AlternateContent>
      </w:r>
      <w:r w:rsidRPr="00D2459E">
        <w:rPr>
          <w:rFonts w:eastAsia="Times New Roman"/>
          <w:b/>
          <w:sz w:val="36"/>
          <w:szCs w:val="24"/>
        </w:rPr>
        <w:t>LES</w:t>
      </w:r>
      <w:r>
        <w:rPr>
          <w:rFonts w:eastAsia="Times New Roman"/>
          <w:b/>
          <w:sz w:val="36"/>
          <w:szCs w:val="24"/>
        </w:rPr>
        <w:t xml:space="preserve"> (liceo economico sociale)</w:t>
      </w:r>
    </w:p>
    <w:p w14:paraId="6A52B41D" w14:textId="7902EEBB" w:rsidR="00D2459E" w:rsidRPr="00D2459E" w:rsidRDefault="00D2459E" w:rsidP="00D2459E">
      <w:pPr>
        <w:spacing w:line="240" w:lineRule="auto"/>
        <w:rPr>
          <w:rFonts w:eastAsia="Times New Roman"/>
          <w:b/>
          <w:sz w:val="36"/>
          <w:szCs w:val="24"/>
        </w:rPr>
      </w:pPr>
      <w:r>
        <w:rPr>
          <w:rFonts w:ascii="Wingdings 3" w:eastAsia="Wingdings 3" w:hAnsi="Wingdings 3" w:cs="Wingdings 3"/>
          <w:sz w:val="144"/>
          <w:szCs w:val="24"/>
        </w:rPr>
        <w:t></w:t>
      </w:r>
    </w:p>
    <w:sectPr w:rsidR="00D2459E" w:rsidRPr="00D2459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singleLevel"/>
    <w:tmpl w:val="00000006"/>
    <w:name w:val="WW8Num1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1" w15:restartNumberingAfterBreak="0">
    <w:nsid w:val="00000008"/>
    <w:multiLevelType w:val="singleLevel"/>
    <w:tmpl w:val="00000008"/>
    <w:name w:val="WW8Num20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cs="Symbol"/>
      </w:rPr>
    </w:lvl>
  </w:abstractNum>
  <w:abstractNum w:abstractNumId="2" w15:restartNumberingAfterBreak="0">
    <w:nsid w:val="0000000A"/>
    <w:multiLevelType w:val="singleLevel"/>
    <w:tmpl w:val="0000000A"/>
    <w:name w:val="WW8Num2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33E7"/>
    <w:rsid w:val="001A7320"/>
    <w:rsid w:val="00846696"/>
    <w:rsid w:val="008E26B9"/>
    <w:rsid w:val="00B964B1"/>
    <w:rsid w:val="00BA33E7"/>
    <w:rsid w:val="00D2459E"/>
    <w:rsid w:val="00FD3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95906"/>
  <w15:chartTrackingRefBased/>
  <w15:docId w15:val="{8C5A9243-937A-4FFC-AD2F-3218CA217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A33E7"/>
    <w:pPr>
      <w:suppressAutoHyphens/>
      <w:spacing w:after="0" w:line="276" w:lineRule="auto"/>
    </w:pPr>
    <w:rPr>
      <w:rFonts w:ascii="Times New Roman" w:eastAsia="Calibri" w:hAnsi="Times New Roman" w:cs="Times New Roman"/>
      <w:sz w:val="24"/>
      <w:lang w:eastAsia="zh-CN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BA33E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miocorpotesto">
    <w:name w:val="mio_corpo_testo"/>
    <w:basedOn w:val="Corpotesto"/>
    <w:rsid w:val="00BA33E7"/>
    <w:pPr>
      <w:jc w:val="both"/>
    </w:pPr>
    <w:rPr>
      <w:rFonts w:eastAsia="Times New Roman"/>
      <w:szCs w:val="20"/>
    </w:rPr>
  </w:style>
  <w:style w:type="paragraph" w:customStyle="1" w:styleId="miotitolo2">
    <w:name w:val="mio_titolo 2"/>
    <w:basedOn w:val="Titolo2"/>
    <w:rsid w:val="00BA33E7"/>
    <w:pPr>
      <w:keepLines w:val="0"/>
      <w:spacing w:before="360" w:after="240"/>
    </w:pPr>
    <w:rPr>
      <w:rFonts w:ascii="Times New Roman" w:eastAsia="Times New Roman" w:hAnsi="Times New Roman" w:cs="Times New Roman"/>
      <w:b/>
      <w:i/>
      <w:color w:val="1F497D"/>
      <w:sz w:val="32"/>
      <w:szCs w:val="28"/>
    </w:rPr>
  </w:style>
  <w:style w:type="character" w:customStyle="1" w:styleId="Carattere9">
    <w:name w:val="Carattere9"/>
    <w:rsid w:val="00BA33E7"/>
    <w:rPr>
      <w:rFonts w:ascii="Times New Roman" w:eastAsia="Times New Roman" w:hAnsi="Times New Roman" w:cs="Times New Roman"/>
      <w:b/>
      <w:bCs/>
      <w:color w:val="1F497D"/>
      <w:kern w:val="1"/>
      <w:sz w:val="36"/>
      <w:szCs w:val="32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BA33E7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BA33E7"/>
    <w:rPr>
      <w:rFonts w:ascii="Times New Roman" w:eastAsia="Calibri" w:hAnsi="Times New Roman" w:cs="Times New Roman"/>
      <w:sz w:val="24"/>
      <w:lang w:eastAsia="zh-CN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BA33E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Levati</dc:creator>
  <cp:keywords/>
  <dc:description/>
  <cp:lastModifiedBy>Emanuela Sala</cp:lastModifiedBy>
  <cp:revision>6</cp:revision>
  <dcterms:created xsi:type="dcterms:W3CDTF">2018-12-28T16:03:00Z</dcterms:created>
  <dcterms:modified xsi:type="dcterms:W3CDTF">2022-10-03T18:10:00Z</dcterms:modified>
</cp:coreProperties>
</file>